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                                            РЕСПУБЛИКИ КРЫМ      </w:t>
      </w:r>
    </w:p>
    <w:p w:rsidR="00792B12" w:rsidRDefault="00792B12" w:rsidP="00792B12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792B12" w:rsidRPr="006515CB" w:rsidRDefault="00792B12" w:rsidP="00792B12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/>
        </w:rPr>
      </w:pPr>
      <w:r>
        <w:rPr>
          <w:rFonts w:ascii="Times New Roman" w:eastAsia="Calibri" w:hAnsi="Times New Roman"/>
          <w:i/>
          <w:sz w:val="24"/>
          <w:szCs w:val="26"/>
          <w:lang w:val="uk-UA"/>
        </w:rPr>
        <w:t xml:space="preserve">К ООП </w:t>
      </w:r>
      <w:r w:rsidRPr="00FB453F">
        <w:rPr>
          <w:rFonts w:ascii="Times New Roman" w:eastAsia="Calibri" w:hAnsi="Times New Roman"/>
          <w:i/>
          <w:sz w:val="24"/>
          <w:szCs w:val="26"/>
          <w:lang w:val="uk-UA"/>
        </w:rPr>
        <w:t>НОО,</w:t>
      </w:r>
      <w:r w:rsidRPr="008B3AD3">
        <w:rPr>
          <w:rFonts w:ascii="Times New Roman" w:eastAsia="Calibri" w:hAnsi="Times New Roman"/>
          <w:i/>
          <w:color w:val="FF0000"/>
          <w:sz w:val="24"/>
          <w:szCs w:val="26"/>
          <w:lang w:val="uk-UA"/>
        </w:rPr>
        <w:t xml:space="preserve"> </w:t>
      </w:r>
      <w:proofErr w:type="spellStart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>школе</w:t>
      </w:r>
      <w:proofErr w:type="spellEnd"/>
    </w:p>
    <w:p w:rsidR="00792B12" w:rsidRDefault="00792B12" w:rsidP="00792B12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/>
          <w:i/>
          <w:sz w:val="24"/>
          <w:szCs w:val="26"/>
          <w:lang w:val="uk-UA"/>
        </w:rPr>
        <w:t xml:space="preserve">         </w:t>
      </w:r>
      <w:r>
        <w:rPr>
          <w:rFonts w:ascii="Times New Roman" w:eastAsia="Calibri" w:hAnsi="Times New Roman"/>
          <w:i/>
          <w:sz w:val="24"/>
          <w:szCs w:val="26"/>
          <w:lang w:val="uk-UA"/>
        </w:rPr>
        <w:t xml:space="preserve">             от 29.08.2022 № 327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792B12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РАССМОТРЕНО</w:t>
      </w:r>
      <w:r w:rsidRPr="006515CB">
        <w:rPr>
          <w:rFonts w:ascii="Times New Roman" w:eastAsia="Calibri" w:hAnsi="Times New Roman"/>
          <w:b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  <w:t xml:space="preserve">           </w:t>
      </w:r>
      <w:r w:rsidRPr="006515CB">
        <w:rPr>
          <w:rFonts w:ascii="Times New Roman" w:eastAsia="Calibri" w:hAnsi="Times New Roman"/>
          <w:b/>
          <w:lang w:eastAsia="uk-UA"/>
        </w:rPr>
        <w:tab/>
        <w:t>СОГЛ</w:t>
      </w:r>
      <w:r>
        <w:rPr>
          <w:rFonts w:ascii="Times New Roman" w:eastAsia="Calibri" w:hAnsi="Times New Roman"/>
          <w:b/>
          <w:lang w:eastAsia="uk-UA"/>
        </w:rPr>
        <w:t>АСОВАНО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b/>
          <w:lang w:eastAsia="uk-UA"/>
        </w:rPr>
        <w:tab/>
        <w:t xml:space="preserve">            УТВЕРЖДЕНО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                  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/>
          <w:lang w:eastAsia="uk-UA"/>
        </w:rPr>
        <w:t>приказом  по</w:t>
      </w:r>
      <w:proofErr w:type="gramEnd"/>
      <w:r>
        <w:rPr>
          <w:rFonts w:ascii="Times New Roman" w:eastAsia="Calibri" w:hAnsi="Times New Roman"/>
          <w:lang w:eastAsia="uk-UA"/>
        </w:rPr>
        <w:t xml:space="preserve"> школе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>на</w:t>
      </w:r>
      <w:r>
        <w:rPr>
          <w:rFonts w:ascii="Times New Roman" w:eastAsia="Calibri" w:hAnsi="Times New Roman"/>
          <w:lang w:eastAsia="uk-UA"/>
        </w:rPr>
        <w:t xml:space="preserve"> заседании МО учителей</w:t>
      </w:r>
      <w:r>
        <w:rPr>
          <w:rFonts w:ascii="Times New Roman" w:eastAsia="Calibri" w:hAnsi="Times New Roman"/>
          <w:lang w:eastAsia="uk-UA"/>
        </w:rPr>
        <w:tab/>
        <w:t xml:space="preserve">        з</w:t>
      </w:r>
      <w:r w:rsidRPr="006515CB">
        <w:rPr>
          <w:rFonts w:ascii="Times New Roman" w:eastAsia="Calibri" w:hAnsi="Times New Roman"/>
          <w:lang w:eastAsia="uk-UA"/>
        </w:rPr>
        <w:t>ам. директора по УВР</w:t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 xml:space="preserve">                от 29.08.2022 г. 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792B12">
        <w:rPr>
          <w:rFonts w:ascii="Times New Roman" w:eastAsia="Calibri" w:hAnsi="Times New Roman"/>
          <w:lang w:eastAsia="uk-UA"/>
        </w:rPr>
        <w:t xml:space="preserve">Начальных классов, </w:t>
      </w:r>
      <w:proofErr w:type="gramStart"/>
      <w:r w:rsidRPr="00792B12">
        <w:rPr>
          <w:rFonts w:ascii="Times New Roman" w:eastAsia="Calibri" w:hAnsi="Times New Roman"/>
          <w:lang w:eastAsia="uk-UA"/>
        </w:rPr>
        <w:t xml:space="preserve">ИЗО </w:t>
      </w:r>
      <w:r w:rsidRPr="006515CB">
        <w:rPr>
          <w:rFonts w:ascii="Times New Roman" w:eastAsia="Calibri" w:hAnsi="Times New Roman"/>
          <w:lang w:eastAsia="uk-UA"/>
        </w:rPr>
        <w:t xml:space="preserve"> </w:t>
      </w:r>
      <w:r w:rsidRPr="006515CB">
        <w:rPr>
          <w:rFonts w:ascii="Times New Roman" w:eastAsia="Calibri" w:hAnsi="Times New Roman"/>
          <w:lang w:eastAsia="uk-UA"/>
        </w:rPr>
        <w:tab/>
      </w:r>
      <w:proofErr w:type="gramEnd"/>
      <w:r w:rsidRPr="006515CB">
        <w:rPr>
          <w:rFonts w:ascii="Times New Roman" w:eastAsia="Calibri" w:hAnsi="Times New Roman"/>
          <w:lang w:eastAsia="uk-UA"/>
        </w:rPr>
        <w:t xml:space="preserve">         __________ А.Е. Гончарук       </w:t>
      </w:r>
      <w:r>
        <w:rPr>
          <w:rFonts w:ascii="Times New Roman" w:eastAsia="Calibri" w:hAnsi="Times New Roman"/>
          <w:lang w:eastAsia="uk-UA"/>
        </w:rPr>
        <w:t xml:space="preserve">              № 327 </w:t>
      </w:r>
    </w:p>
    <w:p w:rsidR="00792B12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>и музыки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proofErr w:type="gramStart"/>
      <w:r>
        <w:rPr>
          <w:rFonts w:ascii="Times New Roman" w:eastAsia="Calibri" w:hAnsi="Times New Roman"/>
          <w:lang w:eastAsia="uk-UA"/>
        </w:rPr>
        <w:t>« 29</w:t>
      </w:r>
      <w:proofErr w:type="gramEnd"/>
      <w:r>
        <w:rPr>
          <w:rFonts w:ascii="Times New Roman" w:eastAsia="Calibri" w:hAnsi="Times New Roman"/>
          <w:lang w:eastAsia="uk-UA"/>
        </w:rPr>
        <w:t xml:space="preserve"> » августа 2022 </w:t>
      </w:r>
      <w:r w:rsidRPr="006515CB">
        <w:rPr>
          <w:rFonts w:ascii="Times New Roman" w:eastAsia="Calibri" w:hAnsi="Times New Roman"/>
          <w:lang w:eastAsia="uk-UA"/>
        </w:rPr>
        <w:t>г.</w:t>
      </w:r>
      <w:r>
        <w:rPr>
          <w:rFonts w:ascii="Times New Roman" w:eastAsia="Calibri" w:hAnsi="Times New Roman"/>
          <w:lang w:eastAsia="uk-UA"/>
        </w:rPr>
        <w:t xml:space="preserve">          </w:t>
      </w:r>
      <w:r w:rsidRPr="006515CB">
        <w:rPr>
          <w:rFonts w:ascii="Times New Roman" w:eastAsia="Calibri" w:hAnsi="Times New Roman"/>
          <w:lang w:eastAsia="uk-UA"/>
        </w:rPr>
        <w:t xml:space="preserve">    </w:t>
      </w:r>
      <w:r>
        <w:rPr>
          <w:rFonts w:ascii="Times New Roman" w:eastAsia="Calibri" w:hAnsi="Times New Roman"/>
          <w:lang w:eastAsia="uk-UA"/>
        </w:rPr>
        <w:t xml:space="preserve">        «</w:t>
      </w:r>
      <w:proofErr w:type="gramStart"/>
      <w:r>
        <w:rPr>
          <w:rFonts w:ascii="Times New Roman" w:eastAsia="Calibri" w:hAnsi="Times New Roman"/>
          <w:lang w:eastAsia="uk-UA"/>
        </w:rPr>
        <w:t>29 »</w:t>
      </w:r>
      <w:proofErr w:type="gramEnd"/>
      <w:r>
        <w:rPr>
          <w:rFonts w:ascii="Times New Roman" w:eastAsia="Calibri" w:hAnsi="Times New Roman"/>
          <w:lang w:eastAsia="uk-UA"/>
        </w:rPr>
        <w:t xml:space="preserve">  августа  2022</w:t>
      </w:r>
      <w:r w:rsidRPr="006515CB">
        <w:rPr>
          <w:rFonts w:ascii="Times New Roman" w:eastAsia="Calibri" w:hAnsi="Times New Roman"/>
          <w:lang w:eastAsia="uk-UA"/>
        </w:rPr>
        <w:t xml:space="preserve"> г.                     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>Руководитель</w:t>
      </w:r>
      <w:r w:rsidRPr="006515CB">
        <w:rPr>
          <w:rFonts w:ascii="Times New Roman" w:eastAsia="Calibri" w:hAnsi="Times New Roman"/>
          <w:lang w:eastAsia="uk-UA"/>
        </w:rPr>
        <w:tab/>
        <w:t xml:space="preserve">                                                                                               </w:t>
      </w:r>
    </w:p>
    <w:p w:rsidR="00792B12" w:rsidRPr="00792B12" w:rsidRDefault="00792B12" w:rsidP="00792B12">
      <w:pPr>
        <w:spacing w:after="0"/>
        <w:rPr>
          <w:rFonts w:ascii="Times New Roman" w:eastAsia="Calibri" w:hAnsi="Times New Roman"/>
        </w:rPr>
      </w:pPr>
      <w:r w:rsidRPr="006515CB">
        <w:rPr>
          <w:rFonts w:ascii="Times New Roman" w:eastAsia="Calibri" w:hAnsi="Times New Roman"/>
          <w:lang w:eastAsia="uk-UA"/>
        </w:rPr>
        <w:t xml:space="preserve"> _________</w:t>
      </w:r>
      <w:proofErr w:type="gramStart"/>
      <w:r w:rsidRPr="006515CB">
        <w:rPr>
          <w:rFonts w:ascii="Times New Roman" w:eastAsia="Calibri" w:hAnsi="Times New Roman"/>
          <w:lang w:eastAsia="uk-UA"/>
        </w:rPr>
        <w:t xml:space="preserve">_  </w:t>
      </w:r>
      <w:r>
        <w:rPr>
          <w:rFonts w:ascii="Times New Roman" w:eastAsia="Calibri" w:hAnsi="Times New Roman"/>
        </w:rPr>
        <w:t>О.В.</w:t>
      </w:r>
      <w:proofErr w:type="gramEnd"/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Третьяченко</w:t>
      </w:r>
      <w:proofErr w:type="spellEnd"/>
    </w:p>
    <w:p w:rsidR="00792B12" w:rsidRPr="006515CB" w:rsidRDefault="00792B12" w:rsidP="00792B12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№ </w:t>
      </w:r>
      <w:proofErr w:type="gramStart"/>
      <w:r>
        <w:rPr>
          <w:rFonts w:ascii="Times New Roman" w:eastAsia="Calibri" w:hAnsi="Times New Roman"/>
          <w:lang w:eastAsia="uk-UA"/>
        </w:rPr>
        <w:t>« 1</w:t>
      </w:r>
      <w:proofErr w:type="gramEnd"/>
      <w:r>
        <w:rPr>
          <w:rFonts w:ascii="Times New Roman" w:eastAsia="Calibri" w:hAnsi="Times New Roman"/>
          <w:lang w:eastAsia="uk-UA"/>
        </w:rPr>
        <w:t xml:space="preserve"> </w:t>
      </w:r>
      <w:r w:rsidRPr="006515CB">
        <w:rPr>
          <w:rFonts w:ascii="Times New Roman" w:eastAsia="Calibri" w:hAnsi="Times New Roman"/>
          <w:lang w:eastAsia="uk-UA"/>
        </w:rPr>
        <w:t xml:space="preserve">» протокола                                                                                               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</w:t>
      </w:r>
      <w:proofErr w:type="gramStart"/>
      <w:r>
        <w:rPr>
          <w:rFonts w:ascii="Times New Roman" w:eastAsia="Calibri" w:hAnsi="Times New Roman"/>
          <w:lang w:eastAsia="uk-UA"/>
        </w:rPr>
        <w:t>« 29</w:t>
      </w:r>
      <w:proofErr w:type="gramEnd"/>
      <w:r>
        <w:rPr>
          <w:rFonts w:ascii="Times New Roman" w:eastAsia="Calibri" w:hAnsi="Times New Roman"/>
          <w:lang w:eastAsia="uk-UA"/>
        </w:rPr>
        <w:t>» августа 2022</w:t>
      </w:r>
      <w:r w:rsidRPr="006515CB">
        <w:rPr>
          <w:rFonts w:ascii="Times New Roman" w:eastAsia="Calibri" w:hAnsi="Times New Roman"/>
          <w:lang w:eastAsia="uk-UA"/>
        </w:rPr>
        <w:t xml:space="preserve"> г.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792B12" w:rsidRPr="006515CB" w:rsidRDefault="00792B12" w:rsidP="00792B12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792B12" w:rsidRPr="006515CB" w:rsidRDefault="00792B12" w:rsidP="00792B12">
      <w:pPr>
        <w:spacing w:after="0"/>
        <w:jc w:val="center"/>
        <w:rPr>
          <w:rFonts w:ascii="Times New Roman" w:eastAsia="Calibri" w:hAnsi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/>
          <w:b/>
          <w:sz w:val="40"/>
          <w:szCs w:val="36"/>
          <w:lang w:eastAsia="uk-UA"/>
        </w:rPr>
        <w:t xml:space="preserve">РАБОЧАЯ ПРОГРАММА </w:t>
      </w:r>
    </w:p>
    <w:p w:rsidR="00792B12" w:rsidRDefault="00792B12" w:rsidP="00792B12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Мир математики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Направление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</w:t>
      </w:r>
      <w:proofErr w:type="spellStart"/>
      <w:r>
        <w:rPr>
          <w:rFonts w:ascii="Times New Roman" w:eastAsia="Calibri" w:hAnsi="Times New Roman"/>
          <w:b/>
          <w:sz w:val="32"/>
          <w:szCs w:val="32"/>
          <w:lang w:eastAsia="uk-UA"/>
        </w:rPr>
        <w:t>общеинтеллектуальное</w:t>
      </w:r>
      <w:proofErr w:type="spellEnd"/>
    </w:p>
    <w:p w:rsidR="00792B12" w:rsidRDefault="00792B12" w:rsidP="00792B12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3-А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Ф.И.О. учителя: </w:t>
      </w:r>
      <w:proofErr w:type="spellStart"/>
      <w:r>
        <w:rPr>
          <w:rFonts w:ascii="Times New Roman" w:eastAsia="Calibri" w:hAnsi="Times New Roman"/>
          <w:b/>
          <w:sz w:val="32"/>
          <w:szCs w:val="32"/>
          <w:lang w:eastAsia="uk-UA"/>
        </w:rPr>
        <w:t>Третьяченко</w:t>
      </w:r>
      <w:proofErr w:type="spellEnd"/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О.В.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Год составления рабочей </w:t>
      </w:r>
      <w:proofErr w:type="gramStart"/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программы:  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>2022</w:t>
      </w:r>
      <w:proofErr w:type="gramEnd"/>
    </w:p>
    <w:p w:rsidR="00792B12" w:rsidRPr="006515CB" w:rsidRDefault="00792B12" w:rsidP="00792B12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8764D5" w:rsidRDefault="008764D5" w:rsidP="008764D5">
      <w:pPr>
        <w:jc w:val="center"/>
        <w:rPr>
          <w:rFonts w:ascii="Times New Roman" w:eastAsia="Calibri" w:hAnsi="Times New Roman"/>
          <w:sz w:val="36"/>
          <w:szCs w:val="36"/>
          <w:lang w:eastAsia="en-US"/>
        </w:rPr>
      </w:pPr>
    </w:p>
    <w:p w:rsidR="00792B12" w:rsidRDefault="00792B12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92B12" w:rsidRDefault="00792B12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B453F" w:rsidRDefault="00FB453F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B453F" w:rsidRDefault="00FB453F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55A94" w:rsidRDefault="00955A94" w:rsidP="00D5362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3623" w:rsidRPr="00FB453F" w:rsidRDefault="00D53623" w:rsidP="00D5362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955A94" w:rsidRPr="00955A94" w:rsidRDefault="00FB453F" w:rsidP="00955A94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Рабочая программа по внеурочной де</w:t>
      </w:r>
      <w:r w:rsidR="00955A94">
        <w:rPr>
          <w:rFonts w:ascii="Times New Roman" w:eastAsia="Calibri" w:hAnsi="Times New Roman"/>
          <w:sz w:val="24"/>
          <w:szCs w:val="24"/>
          <w:lang w:eastAsia="en-US"/>
        </w:rPr>
        <w:t>ятельности «Мир математики» сост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авлена на основании следующих нормативных документов:</w:t>
      </w:r>
    </w:p>
    <w:p w:rsidR="00955A94" w:rsidRDefault="00955A94" w:rsidP="00955A94">
      <w:pPr>
        <w:spacing w:line="360" w:lineRule="auto"/>
        <w:ind w:left="360"/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1. Федеральный уровень: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</w:rPr>
        <w:t>1.1 Законом Российской Федерации от 29.12.2012 № 273 «Об образовании в Российской Федерации».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1.2 Приказом </w:t>
      </w:r>
      <w:proofErr w:type="spellStart"/>
      <w:r>
        <w:rPr>
          <w:rFonts w:ascii="Times New Roman" w:eastAsia="Calibri" w:hAnsi="Times New Roman"/>
          <w:sz w:val="24"/>
          <w:szCs w:val="28"/>
        </w:rPr>
        <w:t>Минпросвещения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1.3 Письмом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1.4 Письмом </w:t>
      </w:r>
      <w:proofErr w:type="spellStart"/>
      <w:r>
        <w:rPr>
          <w:rFonts w:ascii="Times New Roman" w:eastAsia="Calibri" w:hAnsi="Times New Roman"/>
          <w:sz w:val="24"/>
          <w:szCs w:val="28"/>
        </w:rPr>
        <w:t>Минпросвещения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России от 17.06.2022 г. № 03-871 «Об организации занятий «Разговоры о важном».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1.5 Методическими рекомендациями по формированию функциональной грамотности обучающихся – http://skiv.instrao.ru/bank-zadaniy/.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1.7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1.8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>
        <w:rPr>
          <w:rFonts w:ascii="Times New Roman" w:eastAsia="Calibri" w:hAnsi="Times New Roman"/>
          <w:sz w:val="24"/>
          <w:szCs w:val="28"/>
        </w:rPr>
        <w:t>Минпросвещения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России от 31.05.2021 № 286), основного общего образования (Приказ </w:t>
      </w:r>
      <w:proofErr w:type="spellStart"/>
      <w:r>
        <w:rPr>
          <w:rFonts w:ascii="Times New Roman" w:eastAsia="Calibri" w:hAnsi="Times New Roman"/>
          <w:sz w:val="24"/>
          <w:szCs w:val="28"/>
        </w:rPr>
        <w:t>Минпросвещения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России от 31.05.2021 № 287), среднего общего образования (Приказ </w:t>
      </w:r>
      <w:proofErr w:type="spellStart"/>
      <w:r>
        <w:rPr>
          <w:rFonts w:ascii="Times New Roman" w:eastAsia="Calibri" w:hAnsi="Times New Roman"/>
          <w:sz w:val="24"/>
          <w:szCs w:val="28"/>
        </w:rPr>
        <w:t>Минобрнауки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России от 17.05.2012 № 413).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lastRenderedPageBreak/>
        <w:t xml:space="preserve">1.12. Приказом </w:t>
      </w:r>
      <w:proofErr w:type="spellStart"/>
      <w:r>
        <w:rPr>
          <w:rFonts w:ascii="Times New Roman" w:eastAsia="Calibri" w:hAnsi="Times New Roman"/>
          <w:sz w:val="24"/>
          <w:szCs w:val="28"/>
        </w:rPr>
        <w:t>МОиН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1.15 Письмом </w:t>
      </w:r>
      <w:proofErr w:type="spellStart"/>
      <w:r>
        <w:rPr>
          <w:rFonts w:ascii="Times New Roman" w:eastAsia="Calibri" w:hAnsi="Times New Roman"/>
          <w:sz w:val="24"/>
          <w:szCs w:val="28"/>
        </w:rPr>
        <w:t>МОиН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955A94" w:rsidRDefault="00955A94" w:rsidP="00955A94">
      <w:pPr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1.17 Постановлением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955A94" w:rsidRDefault="00955A94" w:rsidP="00955A94">
      <w:pPr>
        <w:tabs>
          <w:tab w:val="left" w:pos="284"/>
          <w:tab w:val="left" w:pos="426"/>
        </w:tabs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  <w:lang w:val="uk-UA"/>
        </w:rPr>
        <w:t xml:space="preserve">1.18 </w:t>
      </w:r>
      <w:r>
        <w:rPr>
          <w:rFonts w:ascii="Times New Roman" w:eastAsia="Calibri" w:hAnsi="Times New Roman"/>
          <w:sz w:val="24"/>
          <w:szCs w:val="28"/>
        </w:rPr>
        <w:tab/>
        <w:t>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955A94" w:rsidRPr="00955A94" w:rsidRDefault="00955A94" w:rsidP="00955A94">
      <w:pPr>
        <w:tabs>
          <w:tab w:val="left" w:pos="284"/>
          <w:tab w:val="left" w:pos="426"/>
        </w:tabs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  <w:lang w:val="uk-UA"/>
        </w:rPr>
        <w:t xml:space="preserve">1.19 </w:t>
      </w:r>
      <w:r>
        <w:rPr>
          <w:rFonts w:ascii="Times New Roman" w:eastAsia="Calibri" w:hAnsi="Times New Roman"/>
          <w:sz w:val="24"/>
          <w:szCs w:val="28"/>
        </w:rPr>
        <w:tab/>
        <w:t>Письмом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955A94" w:rsidRDefault="00955A94" w:rsidP="00955A94">
      <w:pPr>
        <w:ind w:firstLine="709"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>
        <w:rPr>
          <w:rFonts w:ascii="Times New Roman" w:eastAsia="Calibri" w:hAnsi="Times New Roman"/>
          <w:b/>
          <w:sz w:val="24"/>
          <w:szCs w:val="28"/>
        </w:rPr>
        <w:t>2.  Региональный уровень:</w:t>
      </w:r>
    </w:p>
    <w:p w:rsidR="00955A94" w:rsidRDefault="00955A94" w:rsidP="00955A94">
      <w:pPr>
        <w:ind w:left="-142" w:firstLine="143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2.1. Законом Республики Крым от 06.07.2015 №131-ЗРК «Об образовании в Республике Крым».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2.</w:t>
      </w:r>
      <w:proofErr w:type="gramStart"/>
      <w:r>
        <w:rPr>
          <w:rFonts w:ascii="Times New Roman" w:hAnsi="Times New Roman"/>
          <w:sz w:val="24"/>
          <w:szCs w:val="28"/>
        </w:rPr>
        <w:t>2.Приказом</w:t>
      </w:r>
      <w:proofErr w:type="gramEnd"/>
      <w:r>
        <w:rPr>
          <w:rFonts w:ascii="Times New Roman" w:hAnsi="Times New Roman"/>
          <w:sz w:val="24"/>
          <w:szCs w:val="28"/>
        </w:rPr>
        <w:t xml:space="preserve">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2.3</w:t>
      </w:r>
      <w:r>
        <w:rPr>
          <w:rFonts w:ascii="Times New Roman" w:eastAsia="Calibri" w:hAnsi="Times New Roman"/>
          <w:sz w:val="24"/>
          <w:szCs w:val="28"/>
        </w:rPr>
        <w:t xml:space="preserve"> Приказом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2.4</w:t>
      </w:r>
      <w:r>
        <w:rPr>
          <w:rFonts w:ascii="Times New Roman" w:eastAsia="Calibri" w:hAnsi="Times New Roman"/>
          <w:sz w:val="24"/>
          <w:szCs w:val="28"/>
        </w:rPr>
        <w:t xml:space="preserve"> Письмом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Calibri" w:hAnsi="Times New Roman"/>
          <w:sz w:val="24"/>
          <w:szCs w:val="28"/>
          <w:highlight w:val="yellow"/>
          <w:lang w:eastAsia="en-US"/>
        </w:rPr>
      </w:pPr>
      <w:r>
        <w:rPr>
          <w:rFonts w:ascii="Times New Roman" w:eastAsia="Calibri" w:hAnsi="Times New Roman"/>
          <w:sz w:val="24"/>
          <w:szCs w:val="28"/>
        </w:rPr>
        <w:t>2.5 Инструктивно-методическим письмом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>
        <w:rPr>
          <w:rFonts w:ascii="Times New Roman" w:eastAsia="Calibri" w:hAnsi="Times New Roman"/>
          <w:sz w:val="24"/>
          <w:szCs w:val="28"/>
          <w:lang w:val="uk-UA"/>
        </w:rPr>
        <w:t xml:space="preserve">3 </w:t>
      </w:r>
      <w:r>
        <w:rPr>
          <w:rFonts w:ascii="Times New Roman" w:eastAsia="Calibri" w:hAnsi="Times New Roman"/>
          <w:sz w:val="24"/>
          <w:szCs w:val="28"/>
        </w:rPr>
        <w:t xml:space="preserve">учебный год» 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="Tahoma" w:hAnsi="Times New Roman"/>
          <w:sz w:val="24"/>
          <w:szCs w:val="28"/>
          <w:highlight w:val="yellow"/>
        </w:rPr>
      </w:pPr>
      <w:r>
        <w:rPr>
          <w:rFonts w:ascii="Times New Roman" w:eastAsia="Calibri" w:hAnsi="Times New Roman"/>
          <w:sz w:val="24"/>
          <w:szCs w:val="28"/>
        </w:rPr>
        <w:t>2.6 Письмом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>
        <w:rPr>
          <w:rFonts w:ascii="Times New Roman" w:eastAsia="Calibri" w:hAnsi="Times New Roman"/>
          <w:sz w:val="24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4"/>
          <w:szCs w:val="28"/>
        </w:rPr>
        <w:t>учебный год» от 18.05.2022 № 2015/01-14.</w:t>
      </w:r>
    </w:p>
    <w:p w:rsidR="00955A94" w:rsidRDefault="00955A94" w:rsidP="00955A94">
      <w:pPr>
        <w:tabs>
          <w:tab w:val="left" w:pos="426"/>
          <w:tab w:val="left" w:pos="567"/>
        </w:tabs>
        <w:ind w:left="-142" w:firstLine="143"/>
        <w:contextualSpacing/>
        <w:rPr>
          <w:rFonts w:ascii="Times New Roman" w:eastAsiaTheme="minorHAns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</w:rPr>
        <w:t>2.7 Примерной</w:t>
      </w:r>
      <w:r>
        <w:rPr>
          <w:rFonts w:ascii="Times New Roman" w:hAnsi="Times New Roman"/>
          <w:sz w:val="24"/>
          <w:szCs w:val="28"/>
        </w:rPr>
        <w:t xml:space="preserve"> программой воспитания «Крым в сердце моем» Министерства образования, науки и молодежи Республики Крым 2020 года.</w:t>
      </w:r>
    </w:p>
    <w:p w:rsidR="00955A94" w:rsidRDefault="00955A94" w:rsidP="00955A94">
      <w:pPr>
        <w:ind w:left="-142" w:firstLine="143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2.</w:t>
      </w:r>
      <w:proofErr w:type="gramStart"/>
      <w:r>
        <w:rPr>
          <w:rFonts w:ascii="Times New Roman" w:hAnsi="Times New Roman"/>
          <w:sz w:val="24"/>
          <w:szCs w:val="28"/>
        </w:rPr>
        <w:t>8.Методическим</w:t>
      </w:r>
      <w:proofErr w:type="gramEnd"/>
      <w:r>
        <w:rPr>
          <w:rFonts w:ascii="Times New Roman" w:hAnsi="Times New Roman"/>
          <w:sz w:val="24"/>
          <w:szCs w:val="28"/>
        </w:rPr>
        <w:t xml:space="preserve"> письмом об особенностях преподавания в начальных классах в 2022/2023 учебном году. </w:t>
      </w:r>
      <w:r>
        <w:rPr>
          <w:rFonts w:ascii="Times New Roman" w:hAnsi="Times New Roman"/>
          <w:i/>
          <w:color w:val="FF0000"/>
          <w:sz w:val="24"/>
          <w:szCs w:val="28"/>
        </w:rPr>
        <w:t xml:space="preserve"> </w:t>
      </w:r>
    </w:p>
    <w:p w:rsidR="00955A94" w:rsidRDefault="00955A94" w:rsidP="00955A94">
      <w:pPr>
        <w:ind w:firstLine="709"/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3. Школьный уровень</w:t>
      </w:r>
    </w:p>
    <w:p w:rsidR="00955A94" w:rsidRDefault="00955A94" w:rsidP="00955A94">
      <w:pPr>
        <w:ind w:left="-142" w:right="-1" w:firstLine="567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3.1   Уставом МБОУ </w:t>
      </w:r>
      <w:r>
        <w:rPr>
          <w:rFonts w:ascii="Times New Roman" w:eastAsia="Calibri" w:hAnsi="Times New Roman"/>
          <w:sz w:val="24"/>
          <w:szCs w:val="28"/>
          <w:lang w:val="uk-UA"/>
        </w:rPr>
        <w:t xml:space="preserve">«ЧСШ № 1 </w:t>
      </w:r>
      <w:proofErr w:type="spellStart"/>
      <w:r>
        <w:rPr>
          <w:rFonts w:ascii="Times New Roman" w:eastAsia="Calibri" w:hAnsi="Times New Roman"/>
          <w:sz w:val="24"/>
          <w:szCs w:val="28"/>
          <w:lang w:val="uk-UA"/>
        </w:rPr>
        <w:t>им</w:t>
      </w:r>
      <w:proofErr w:type="spellEnd"/>
      <w:r>
        <w:rPr>
          <w:rFonts w:ascii="Times New Roman" w:eastAsia="Calibri" w:hAnsi="Times New Roman"/>
          <w:sz w:val="24"/>
          <w:szCs w:val="28"/>
          <w:lang w:val="uk-UA"/>
        </w:rPr>
        <w:t xml:space="preserve">. Н. </w:t>
      </w:r>
      <w:proofErr w:type="spellStart"/>
      <w:r>
        <w:rPr>
          <w:rFonts w:ascii="Times New Roman" w:eastAsia="Calibri" w:hAnsi="Times New Roman"/>
          <w:sz w:val="24"/>
          <w:szCs w:val="28"/>
          <w:lang w:val="uk-UA"/>
        </w:rPr>
        <w:t>Кудри</w:t>
      </w:r>
      <w:proofErr w:type="spellEnd"/>
      <w:r>
        <w:rPr>
          <w:rFonts w:ascii="Times New Roman" w:eastAsia="Calibri" w:hAnsi="Times New Roman"/>
          <w:sz w:val="24"/>
          <w:szCs w:val="28"/>
          <w:lang w:val="uk-UA"/>
        </w:rPr>
        <w:t>»</w:t>
      </w:r>
      <w:r>
        <w:rPr>
          <w:rFonts w:ascii="Times New Roman" w:eastAsia="Calibri" w:hAnsi="Times New Roman"/>
          <w:sz w:val="24"/>
          <w:szCs w:val="28"/>
        </w:rPr>
        <w:t>.</w:t>
      </w:r>
    </w:p>
    <w:p w:rsidR="00955A94" w:rsidRDefault="00955A94" w:rsidP="00955A94">
      <w:pPr>
        <w:ind w:left="-142" w:right="-1" w:firstLine="567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3.2 Основной образовательной программой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955A94" w:rsidRDefault="00955A94" w:rsidP="00955A94">
      <w:pPr>
        <w:ind w:left="-142" w:right="-1" w:firstLine="567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3.3 Положением о составлении рабочей программы учебных предметов, курсов внеурочной деятельности в</w:t>
      </w:r>
      <w:r>
        <w:rPr>
          <w:rFonts w:ascii="Times New Roman" w:eastAsia="Calibri" w:hAnsi="Times New Roman"/>
          <w:bCs/>
          <w:sz w:val="24"/>
          <w:szCs w:val="28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955A94" w:rsidRDefault="00955A94" w:rsidP="00955A94">
      <w:pPr>
        <w:ind w:left="-142" w:right="-1" w:firstLine="567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3.4 Учебным планом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D53623" w:rsidRPr="00955A94" w:rsidRDefault="00955A94" w:rsidP="00955A94">
      <w:pPr>
        <w:ind w:left="-142" w:right="-1" w:firstLine="567"/>
        <w:rPr>
          <w:rFonts w:ascii="Times New Roman" w:eastAsia="SimSun" w:hAnsi="Times New Roman"/>
          <w:sz w:val="24"/>
          <w:szCs w:val="28"/>
          <w:lang w:eastAsia="zh-CN"/>
        </w:rPr>
      </w:pPr>
      <w:r>
        <w:rPr>
          <w:rFonts w:ascii="Times New Roman" w:eastAsia="Calibri" w:hAnsi="Times New Roman"/>
          <w:sz w:val="24"/>
          <w:szCs w:val="28"/>
        </w:rPr>
        <w:t xml:space="preserve">3.5 Рабочей программой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>
        <w:rPr>
          <w:rFonts w:ascii="Times New Roman" w:eastAsia="Calibri" w:hAnsi="Times New Roman"/>
          <w:bCs/>
          <w:sz w:val="24"/>
          <w:szCs w:val="28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EB36C7" w:rsidRPr="00FB453F" w:rsidRDefault="00EB36C7" w:rsidP="00EB36C7">
      <w:pPr>
        <w:pStyle w:val="aa"/>
        <w:spacing w:line="1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b/>
          <w:sz w:val="24"/>
          <w:szCs w:val="24"/>
          <w:lang w:val="ru-RU"/>
        </w:rPr>
        <w:t>Цель программы</w:t>
      </w:r>
      <w:r w:rsidRPr="00FB453F">
        <w:rPr>
          <w:rFonts w:ascii="Times New Roman" w:hAnsi="Times New Roman"/>
          <w:sz w:val="24"/>
          <w:szCs w:val="24"/>
          <w:lang w:val="ru-RU"/>
        </w:rPr>
        <w:t xml:space="preserve">: создание условий для формирования интеллектуальной активности; развитие логического мышления, внимания, памяти, творческого воображения, наблюдательности,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>последовательности  рассуждений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 и их доказательности.</w:t>
      </w:r>
    </w:p>
    <w:p w:rsidR="001C56F6" w:rsidRPr="00FB453F" w:rsidRDefault="001C56F6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</w:p>
    <w:p w:rsidR="00734765" w:rsidRPr="00FB453F" w:rsidRDefault="00734765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FB453F">
        <w:rPr>
          <w:rFonts w:ascii="Times New Roman" w:hAnsi="Times New Roman"/>
          <w:b/>
          <w:sz w:val="24"/>
          <w:szCs w:val="24"/>
          <w:u w:color="000000"/>
        </w:rPr>
        <w:t>Задачи программы: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умения рассуждать как компонента логической грамотности;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172ECC" w:rsidRPr="00FB453F">
        <w:rPr>
          <w:rFonts w:ascii="Times New Roman" w:hAnsi="Times New Roman"/>
          <w:sz w:val="24"/>
          <w:szCs w:val="24"/>
        </w:rPr>
        <w:t>своение</w:t>
      </w:r>
      <w:proofErr w:type="spellEnd"/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172ECC" w:rsidRPr="00FB453F">
        <w:rPr>
          <w:rFonts w:ascii="Times New Roman" w:hAnsi="Times New Roman"/>
          <w:sz w:val="24"/>
          <w:szCs w:val="24"/>
        </w:rPr>
        <w:t>эвристических</w:t>
      </w:r>
      <w:proofErr w:type="spellEnd"/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B453F">
        <w:rPr>
          <w:rFonts w:ascii="Times New Roman" w:hAnsi="Times New Roman"/>
          <w:sz w:val="24"/>
          <w:szCs w:val="24"/>
        </w:rPr>
        <w:t>приемов</w:t>
      </w:r>
      <w:proofErr w:type="spellEnd"/>
      <w:r w:rsidRPr="00FB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453F">
        <w:rPr>
          <w:rFonts w:ascii="Times New Roman" w:hAnsi="Times New Roman"/>
          <w:sz w:val="24"/>
          <w:szCs w:val="24"/>
        </w:rPr>
        <w:t>рассуждений</w:t>
      </w:r>
      <w:proofErr w:type="spellEnd"/>
      <w:r w:rsidRPr="00FB453F">
        <w:rPr>
          <w:rFonts w:ascii="Times New Roman" w:hAnsi="Times New Roman"/>
          <w:sz w:val="24"/>
          <w:szCs w:val="24"/>
        </w:rPr>
        <w:t xml:space="preserve">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lastRenderedPageBreak/>
        <w:t xml:space="preserve"> Формирование   интеллектуальных  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 xml:space="preserve">умений,   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связанных   с   выбором   стратегии  решения, анализом ситуации, сопоставлением данных;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Развитие познавательной активности и самостоятельности учащихся;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  способностей  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 xml:space="preserve">наблюдать,   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сравнивать,   обобщать,   находить  простейшие   закономерности,   использовать   догадку,   строить   и   проверять  простейшие гипотезы;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Формирование     пространственных     представле</w:t>
      </w:r>
      <w:r w:rsidR="00FB453F">
        <w:rPr>
          <w:rFonts w:ascii="Times New Roman" w:hAnsi="Times New Roman"/>
          <w:sz w:val="24"/>
          <w:szCs w:val="24"/>
          <w:lang w:val="ru-RU"/>
        </w:rPr>
        <w:t>ний     и     пространственного</w:t>
      </w:r>
      <w:r w:rsidRPr="00FB453F">
        <w:rPr>
          <w:rFonts w:ascii="Times New Roman" w:hAnsi="Times New Roman"/>
          <w:sz w:val="24"/>
          <w:szCs w:val="24"/>
          <w:lang w:val="ru-RU"/>
        </w:rPr>
        <w:t xml:space="preserve"> воображения; </w:t>
      </w:r>
    </w:p>
    <w:p w:rsidR="00734765" w:rsidRPr="00FB453F" w:rsidRDefault="00734765" w:rsidP="00D55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23F" w:rsidRPr="00FB453F" w:rsidRDefault="002B223F" w:rsidP="002B223F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В 3 классе на освоение программы отводится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34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занятия</w:t>
      </w:r>
      <w:r w:rsidRPr="00FB453F"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  <w:t>.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Занятия проводятся 1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раз в неделю (34 учебные недели), продолжительность </w:t>
      </w:r>
      <w:proofErr w:type="gramStart"/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занятия  45</w:t>
      </w:r>
      <w:proofErr w:type="gramEnd"/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минут.</w:t>
      </w:r>
    </w:p>
    <w:p w:rsidR="00AC7C8A" w:rsidRPr="00FB453F" w:rsidRDefault="00AC7C8A" w:rsidP="00172EC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CD3860" w:rsidRPr="00FB453F" w:rsidRDefault="00CD3860" w:rsidP="00AC7C8A">
      <w:pPr>
        <w:autoSpaceDE w:val="0"/>
        <w:autoSpaceDN w:val="0"/>
        <w:adjustRightInd w:val="0"/>
        <w:jc w:val="center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>Результаты освоения курса внеурочной деятельности</w:t>
      </w:r>
    </w:p>
    <w:p w:rsidR="00401276" w:rsidRPr="00FB453F" w:rsidRDefault="000325CE" w:rsidP="00401276">
      <w:pPr>
        <w:autoSpaceDE w:val="0"/>
        <w:autoSpaceDN w:val="0"/>
        <w:adjustRightInd w:val="0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 xml:space="preserve">  Личностные результаты:</w:t>
      </w:r>
    </w:p>
    <w:p w:rsidR="008E29DA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z w:val="24"/>
          <w:szCs w:val="24"/>
        </w:rPr>
        <w:t>Первый уровень результатов</w:t>
      </w:r>
      <w:r w:rsidR="008E29DA" w:rsidRPr="00FB453F">
        <w:rPr>
          <w:rFonts w:ascii="Times New Roman" w:hAnsi="Times New Roman"/>
          <w:i/>
          <w:iCs/>
          <w:sz w:val="24"/>
          <w:szCs w:val="24"/>
        </w:rPr>
        <w:t>:</w:t>
      </w:r>
      <w:r w:rsidRPr="00FB453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color w:val="191919"/>
          <w:sz w:val="24"/>
          <w:szCs w:val="24"/>
        </w:rPr>
        <w:t>учиться сравнивать разные приёмы действий, выбирать удобные способы для выполнения конкретного задания; анализировать правила игры, действовать в соответствии с заданными правилами; контролировать свою деятельность: обнаруживать и исправлять ошибки.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</w:p>
    <w:p w:rsidR="00BA337B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Второй уровень результатов</w:t>
      </w:r>
      <w:r w:rsidR="008E29DA"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:</w:t>
      </w:r>
    </w:p>
    <w:p w:rsidR="008E29DA" w:rsidRPr="00FB453F" w:rsidRDefault="008E29DA" w:rsidP="008E29DA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развитие математических навыков, умения решать занимательные задачи, ребусы, математические загадки, задачи повышенной трудности; развитие умения выбирать рациональные способы решения при выполнении различных заданий.</w:t>
      </w:r>
    </w:p>
    <w:p w:rsidR="008E29DA" w:rsidRPr="00FB453F" w:rsidRDefault="008E29DA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Регулятивные универсальные учебные действия: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7"/>
        </w:numPr>
        <w:tabs>
          <w:tab w:val="left" w:pos="698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планиро</w:t>
      </w:r>
      <w:r w:rsidR="00911DAC" w:rsidRPr="00FB453F">
        <w:rPr>
          <w:rFonts w:ascii="Times New Roman" w:hAnsi="Times New Roman"/>
          <w:spacing w:val="-10"/>
          <w:sz w:val="24"/>
          <w:szCs w:val="24"/>
        </w:rPr>
        <w:t>вать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свои действия;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действовать по намеченному плану, осуществлять последовательность действий в соответствии с инструкцией, устной или письменной (текстовой, знаковой, графической);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hd w:val="clear" w:color="auto" w:fill="FFFFFF"/>
        <w:spacing w:after="0" w:line="23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t>адекватно воспринимать оценку своей работы;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 xml:space="preserve">вырабатывать критерии оценки и </w:t>
      </w:r>
      <w:r w:rsidRPr="00FB453F">
        <w:rPr>
          <w:rFonts w:ascii="Times New Roman" w:hAnsi="Times New Roman"/>
          <w:iCs/>
          <w:sz w:val="24"/>
          <w:szCs w:val="24"/>
        </w:rPr>
        <w:t>определять</w:t>
      </w:r>
      <w:r w:rsidRPr="00FB453F">
        <w:rPr>
          <w:rFonts w:ascii="Times New Roman" w:hAnsi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734765" w:rsidRPr="00FB453F" w:rsidRDefault="00734765" w:rsidP="00D61C3F">
      <w:pPr>
        <w:pStyle w:val="a7"/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действия анализа, сравнения, группировки с учётом указанных критериев, использовать освоенные условные знаки;</w:t>
      </w:r>
      <w:r w:rsidRPr="00FB453F">
        <w:rPr>
          <w:rFonts w:ascii="Times New Roman" w:hAnsi="Times New Roman"/>
          <w:iCs/>
          <w:sz w:val="24"/>
          <w:szCs w:val="24"/>
        </w:rPr>
        <w:t xml:space="preserve"> строить</w:t>
      </w:r>
      <w:r w:rsidRPr="00FB453F">
        <w:rPr>
          <w:rFonts w:ascii="Times New Roman" w:hAnsi="Times New Roman"/>
          <w:sz w:val="24"/>
          <w:szCs w:val="24"/>
        </w:rPr>
        <w:t xml:space="preserve"> рассуждения; 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задания различными способами;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 xml:space="preserve">моделировать способ действия </w:t>
      </w:r>
      <w:r w:rsidRPr="00FB453F">
        <w:rPr>
          <w:rFonts w:ascii="Times New Roman" w:hAnsi="Times New Roman"/>
          <w:sz w:val="24"/>
          <w:szCs w:val="24"/>
        </w:rPr>
        <w:t>(составлять таблицу, схему);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переходить от одного вида модели к другому виду;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научиться рассуждать, используя схемы;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и сравнивать различные виды учебных моделей; заменять один вид модели другим; использовать различные виды учебных моделей (вербальная, предметная, графическая, схематическая, знаково-символическая) для решения новых учебных задач, для проверки и доказательства своих утверждений;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рисунок, текст, схему для получения нужной информации.</w:t>
      </w:r>
    </w:p>
    <w:p w:rsidR="00734765" w:rsidRPr="00FB453F" w:rsidRDefault="00734765" w:rsidP="00D61C3F">
      <w:pPr>
        <w:pStyle w:val="a7"/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80704E" w:rsidRPr="00FB453F" w:rsidRDefault="0080704E" w:rsidP="00D61C3F">
      <w:pPr>
        <w:spacing w:after="0" w:line="23" w:lineRule="atLeast"/>
        <w:jc w:val="both"/>
        <w:rPr>
          <w:rFonts w:ascii="Times New Roman" w:hAnsi="Times New Roman"/>
          <w:b/>
          <w:iCs/>
          <w:sz w:val="24"/>
          <w:szCs w:val="24"/>
        </w:rPr>
      </w:pPr>
      <w:r w:rsidRPr="00FB453F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действия:</w:t>
      </w:r>
    </w:p>
    <w:p w:rsidR="00734765" w:rsidRPr="00FB453F" w:rsidRDefault="00734765" w:rsidP="00D61C3F">
      <w:pPr>
        <w:spacing w:after="0" w:line="23" w:lineRule="atLeast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lastRenderedPageBreak/>
        <w:t>участвовать в коллективной беседе, слушать одноклассников, соблюдать основные правила о</w:t>
      </w:r>
      <w:r w:rsidR="00734765" w:rsidRPr="00FB453F">
        <w:rPr>
          <w:rFonts w:ascii="Times New Roman" w:hAnsi="Times New Roman"/>
          <w:sz w:val="24"/>
          <w:szCs w:val="24"/>
        </w:rPr>
        <w:t>бщения, соблюдать корректность в высказываниях</w:t>
      </w:r>
      <w:r w:rsidRPr="00FB453F">
        <w:rPr>
          <w:rFonts w:ascii="Times New Roman" w:hAnsi="Times New Roman"/>
          <w:sz w:val="24"/>
          <w:szCs w:val="24"/>
        </w:rPr>
        <w:t>;</w:t>
      </w: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комментировать свои действия.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высказывать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обосновывать</w:t>
      </w:r>
      <w:r w:rsidRPr="00FB453F">
        <w:rPr>
          <w:rFonts w:ascii="Times New Roman" w:hAnsi="Times New Roman"/>
          <w:sz w:val="24"/>
          <w:szCs w:val="24"/>
        </w:rPr>
        <w:t xml:space="preserve">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слушать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слышать</w:t>
      </w:r>
      <w:r w:rsidRPr="00FB453F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задавать вопросы</w:t>
      </w:r>
      <w:r w:rsidRPr="00FB453F">
        <w:rPr>
          <w:rFonts w:ascii="Times New Roman" w:hAnsi="Times New Roman"/>
          <w:sz w:val="24"/>
          <w:szCs w:val="24"/>
        </w:rPr>
        <w:t xml:space="preserve">. </w:t>
      </w:r>
    </w:p>
    <w:p w:rsidR="00EB36C7" w:rsidRPr="00FB453F" w:rsidRDefault="00EB36C7" w:rsidP="00D61C3F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 xml:space="preserve">Итоги реализации программы </w:t>
      </w: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t>могут быть представлены через презентации проектов, участие в конкурсах и олимпиадах по разным направлениям, выставки.</w:t>
      </w:r>
    </w:p>
    <w:p w:rsidR="00C0701A" w:rsidRPr="00FB453F" w:rsidRDefault="00762BD6" w:rsidP="00AC7C8A">
      <w:pPr>
        <w:pStyle w:val="a7"/>
        <w:spacing w:before="100" w:beforeAutospacing="1"/>
        <w:jc w:val="center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911DAC" w:rsidRPr="00FB453F">
        <w:rPr>
          <w:rFonts w:ascii="Times New Roman" w:hAnsi="Times New Roman"/>
          <w:b/>
          <w:sz w:val="24"/>
          <w:szCs w:val="24"/>
        </w:rPr>
        <w:t>программы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5670"/>
        <w:gridCol w:w="1446"/>
        <w:gridCol w:w="1531"/>
      </w:tblGrid>
      <w:tr w:rsidR="00C0701A" w:rsidRPr="00FB453F" w:rsidTr="00955A94">
        <w:tc>
          <w:tcPr>
            <w:tcW w:w="568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разделов, тем программы</w:t>
            </w:r>
          </w:p>
        </w:tc>
        <w:tc>
          <w:tcPr>
            <w:tcW w:w="5670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содержания</w:t>
            </w:r>
          </w:p>
        </w:tc>
        <w:tc>
          <w:tcPr>
            <w:tcW w:w="1446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</w:t>
            </w:r>
            <w:proofErr w:type="spellStart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</w:t>
            </w:r>
            <w:proofErr w:type="spellEnd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31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31356B" w:rsidRPr="00FB453F" w:rsidTr="00955A94">
        <w:tc>
          <w:tcPr>
            <w:tcW w:w="568" w:type="dxa"/>
          </w:tcPr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356B" w:rsidRPr="00FB453F" w:rsidRDefault="0031356B" w:rsidP="003135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5670" w:type="dxa"/>
          </w:tcPr>
          <w:p w:rsidR="00DC79C0" w:rsidRPr="00FB453F" w:rsidRDefault="00DC79C0" w:rsidP="00DC79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31356B" w:rsidRPr="00FB453F" w:rsidRDefault="00911DAC" w:rsidP="00911D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Гимнастика для ума</w:t>
            </w:r>
          </w:p>
        </w:tc>
        <w:tc>
          <w:tcPr>
            <w:tcW w:w="1531" w:type="dxa"/>
          </w:tcPr>
          <w:p w:rsidR="00DC79C0" w:rsidRPr="00FB453F" w:rsidRDefault="00A37583" w:rsidP="00DC79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Игровая</w:t>
            </w:r>
          </w:p>
        </w:tc>
      </w:tr>
      <w:tr w:rsidR="00C0701A" w:rsidRPr="00FB453F" w:rsidTr="00955A94">
        <w:tc>
          <w:tcPr>
            <w:tcW w:w="568" w:type="dxa"/>
          </w:tcPr>
          <w:p w:rsidR="00C0701A" w:rsidRPr="00FB453F" w:rsidRDefault="0031356B" w:rsidP="003135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0701A" w:rsidRPr="00FB453F" w:rsidRDefault="00C0701A" w:rsidP="00C0701A">
            <w:pPr>
              <w:pStyle w:val="12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FB453F">
              <w:rPr>
                <w:rFonts w:ascii="Times New Roman" w:hAnsi="Times New Roman"/>
              </w:rPr>
              <w:t xml:space="preserve">Мир </w:t>
            </w:r>
            <w:proofErr w:type="spellStart"/>
            <w:proofErr w:type="gramStart"/>
            <w:r w:rsidRPr="00FB453F">
              <w:rPr>
                <w:rFonts w:ascii="Times New Roman" w:hAnsi="Times New Roman"/>
              </w:rPr>
              <w:t>заниматель</w:t>
            </w:r>
            <w:r w:rsidR="00911DAC" w:rsidRPr="00FB453F">
              <w:rPr>
                <w:rFonts w:ascii="Times New Roman" w:hAnsi="Times New Roman"/>
              </w:rPr>
              <w:t>-</w:t>
            </w:r>
            <w:r w:rsidRPr="00FB453F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FB453F">
              <w:rPr>
                <w:rFonts w:ascii="Times New Roman" w:hAnsi="Times New Roman"/>
              </w:rPr>
              <w:t xml:space="preserve"> задач</w:t>
            </w:r>
          </w:p>
          <w:p w:rsidR="00C0701A" w:rsidRPr="00FB453F" w:rsidRDefault="00C0701A" w:rsidP="00C0701A">
            <w:pPr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>статочными, некорректными данными, с избыточным составом условия. Последовательность шагов (алгоритм) решения задачи.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</w:t>
            </w:r>
            <w:r w:rsidRPr="00FB453F">
              <w:rPr>
                <w:sz w:val="24"/>
                <w:szCs w:val="24"/>
              </w:rPr>
              <w:softHyphen/>
              <w:t>жащейся в тексте задачи, на рисунке или в таблице, для ответа на заданные вопросы.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Нестандартные задачи. Использование знаково-символических средств для моделирования ситуаций, описанных в задачах.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решаемые способом перебора. «Открытые»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Задачи на доказательство, </w:t>
            </w:r>
            <w:proofErr w:type="gramStart"/>
            <w:r w:rsidRPr="00FB453F">
              <w:rPr>
                <w:sz w:val="24"/>
                <w:szCs w:val="24"/>
              </w:rPr>
              <w:t>например</w:t>
            </w:r>
            <w:proofErr w:type="gramEnd"/>
            <w:r w:rsidRPr="00FB453F">
              <w:rPr>
                <w:sz w:val="24"/>
                <w:szCs w:val="24"/>
              </w:rPr>
              <w:t xml:space="preserve"> найти цифровое значение букв в условной записи: СМЕХ + ГРОМ = ГРЕМИ и др. Обоснование выпол</w:t>
            </w:r>
            <w:r w:rsidRPr="00FB453F">
              <w:rPr>
                <w:sz w:val="24"/>
                <w:szCs w:val="24"/>
              </w:rPr>
              <w:softHyphen/>
              <w:t>няемых и выполненных действий.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</w:t>
            </w:r>
            <w:r w:rsidRPr="00FB453F">
              <w:rPr>
                <w:sz w:val="24"/>
                <w:szCs w:val="24"/>
              </w:rPr>
              <w:softHyphen/>
              <w:t>ных способов решения.</w:t>
            </w:r>
          </w:p>
        </w:tc>
        <w:tc>
          <w:tcPr>
            <w:tcW w:w="1446" w:type="dxa"/>
          </w:tcPr>
          <w:p w:rsidR="000B3830" w:rsidRPr="00FB453F" w:rsidRDefault="00911DAC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Турнир знатоков</w:t>
            </w:r>
          </w:p>
        </w:tc>
        <w:tc>
          <w:tcPr>
            <w:tcW w:w="1531" w:type="dxa"/>
          </w:tcPr>
          <w:p w:rsidR="00C0701A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955A94">
        <w:tc>
          <w:tcPr>
            <w:tcW w:w="568" w:type="dxa"/>
          </w:tcPr>
          <w:p w:rsidR="000B3830" w:rsidRPr="00FB453F" w:rsidRDefault="00DC79C0" w:rsidP="00DC79C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0B3830" w:rsidRPr="00FB453F" w:rsidRDefault="0031356B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Развивающая геометрия</w:t>
            </w:r>
          </w:p>
        </w:tc>
        <w:tc>
          <w:tcPr>
            <w:tcW w:w="5670" w:type="dxa"/>
          </w:tcPr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 xml:space="preserve">ние линии по заданному маршруту (алгоритму) </w:t>
            </w:r>
            <w:proofErr w:type="gramStart"/>
            <w:r w:rsidRPr="00FB453F">
              <w:rPr>
                <w:sz w:val="24"/>
                <w:szCs w:val="24"/>
              </w:rPr>
              <w:t>–  «</w:t>
            </w:r>
            <w:proofErr w:type="gramEnd"/>
            <w:r w:rsidRPr="00FB453F">
              <w:rPr>
                <w:sz w:val="24"/>
                <w:szCs w:val="24"/>
              </w:rPr>
              <w:t>путешествие точки» (на листе в клетку). Построение собственного маршрута (рисунка) и его описание.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Геометрические узоры. Закономерности в узорах. Симметрия. Фи</w:t>
            </w:r>
            <w:r w:rsidRPr="00FB453F">
              <w:rPr>
                <w:sz w:val="24"/>
                <w:szCs w:val="24"/>
              </w:rPr>
              <w:softHyphen/>
              <w:t>гуры, имеющие одну и несколько осей симметрии.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Расположение деталей фигуры в исходной конструкции (треуголь</w:t>
            </w:r>
            <w:r w:rsidRPr="00FB453F">
              <w:rPr>
                <w:sz w:val="24"/>
                <w:szCs w:val="24"/>
              </w:rPr>
              <w:softHyphen/>
              <w:t xml:space="preserve">ники, </w:t>
            </w:r>
            <w:proofErr w:type="spellStart"/>
            <w:r w:rsidRPr="00FB453F">
              <w:rPr>
                <w:sz w:val="24"/>
                <w:szCs w:val="24"/>
              </w:rPr>
              <w:t>таны</w:t>
            </w:r>
            <w:proofErr w:type="spellEnd"/>
            <w:r w:rsidRPr="00FB453F">
              <w:rPr>
                <w:sz w:val="24"/>
                <w:szCs w:val="24"/>
              </w:rPr>
              <w:t>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</w:t>
            </w:r>
            <w:r w:rsidRPr="00FB453F">
              <w:rPr>
                <w:sz w:val="24"/>
                <w:szCs w:val="24"/>
              </w:rPr>
              <w:softHyphen/>
              <w:t>риантов решения. Составление и зарисовка фигур по собственному за</w:t>
            </w:r>
            <w:r w:rsidRPr="00FB453F">
              <w:rPr>
                <w:sz w:val="24"/>
                <w:szCs w:val="24"/>
              </w:rPr>
              <w:softHyphen/>
              <w:t>мыслу.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Разрезание и составление фигур. Деление заданной фигуры на рав</w:t>
            </w:r>
            <w:r w:rsidRPr="00FB453F">
              <w:rPr>
                <w:sz w:val="24"/>
                <w:szCs w:val="24"/>
              </w:rPr>
              <w:softHyphen/>
              <w:t>ные по площади части.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Поиск заданных фигур в фигурах сложной конфигурации.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задач, формирующих геометрическую наблюдательность.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Распознавание (нахождение) окружности на орнаменте. Составление вычерчивание) орнамента с использованием циркуля (по образцу, по собственному замыслу).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пирамида. </w:t>
            </w:r>
          </w:p>
        </w:tc>
        <w:tc>
          <w:tcPr>
            <w:tcW w:w="1446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Гимнастика для ума</w:t>
            </w:r>
            <w:r w:rsidR="000B3830" w:rsidRPr="00FB453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31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955A94">
        <w:tc>
          <w:tcPr>
            <w:tcW w:w="568" w:type="dxa"/>
          </w:tcPr>
          <w:p w:rsidR="000B3830" w:rsidRPr="00FB453F" w:rsidRDefault="00DC79C0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3830" w:rsidRPr="00FB453F" w:rsidRDefault="00DC79C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Наши итоги. </w:t>
            </w:r>
            <w:proofErr w:type="spellStart"/>
            <w:proofErr w:type="gramStart"/>
            <w:r w:rsidR="000B3830" w:rsidRPr="00FB453F">
              <w:rPr>
                <w:sz w:val="24"/>
                <w:szCs w:val="24"/>
              </w:rPr>
              <w:t>Математичес</w:t>
            </w:r>
            <w:proofErr w:type="spellEnd"/>
            <w:r w:rsidRPr="00FB453F">
              <w:rPr>
                <w:sz w:val="24"/>
                <w:szCs w:val="24"/>
              </w:rPr>
              <w:t>-</w:t>
            </w:r>
            <w:r w:rsidR="000B3830" w:rsidRPr="00FB453F">
              <w:rPr>
                <w:sz w:val="24"/>
                <w:szCs w:val="24"/>
              </w:rPr>
              <w:t>кие</w:t>
            </w:r>
            <w:proofErr w:type="gramEnd"/>
            <w:r w:rsidR="000B3830" w:rsidRPr="00FB453F">
              <w:rPr>
                <w:sz w:val="24"/>
                <w:szCs w:val="24"/>
              </w:rPr>
              <w:t xml:space="preserve"> викторины и КВНы.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B3830" w:rsidRPr="00FB453F" w:rsidRDefault="000B3830" w:rsidP="000B3830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Подведение итогов в решении задач, загадок, ребусов членами кружка, выделение активных и сообразительных ребят. Ребята делятся опытом, как быстро и правильно составлять загадки, ребусы, весёлые задачи. </w:t>
            </w:r>
            <w:r w:rsidRPr="00FB453F">
              <w:rPr>
                <w:b/>
                <w:sz w:val="24"/>
                <w:szCs w:val="24"/>
              </w:rPr>
              <w:t xml:space="preserve">  </w:t>
            </w:r>
            <w:r w:rsidRPr="00FB453F">
              <w:rPr>
                <w:sz w:val="24"/>
                <w:szCs w:val="24"/>
              </w:rPr>
              <w:t>Проведение математических игр изученных ранее.</w:t>
            </w:r>
          </w:p>
        </w:tc>
        <w:tc>
          <w:tcPr>
            <w:tcW w:w="1446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Турнир знатоков.</w:t>
            </w:r>
          </w:p>
        </w:tc>
        <w:tc>
          <w:tcPr>
            <w:tcW w:w="1531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Познавательная, игровая</w:t>
            </w:r>
          </w:p>
        </w:tc>
      </w:tr>
    </w:tbl>
    <w:p w:rsidR="00F210E5" w:rsidRPr="00FB453F" w:rsidRDefault="00172EC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  <w:r w:rsidRPr="00FB453F">
        <w:rPr>
          <w:rFonts w:ascii="Times New Roman" w:hAnsi="Times New Roman"/>
          <w:b/>
        </w:rPr>
        <w:t>Т</w:t>
      </w:r>
      <w:r w:rsidR="00F210E5" w:rsidRPr="00FB453F">
        <w:rPr>
          <w:rFonts w:ascii="Times New Roman" w:hAnsi="Times New Roman"/>
          <w:b/>
        </w:rPr>
        <w:t>ематический план</w:t>
      </w:r>
    </w:p>
    <w:p w:rsidR="00886FAC" w:rsidRPr="00FB453F" w:rsidRDefault="00886FA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2410"/>
        <w:gridCol w:w="3827"/>
      </w:tblGrid>
      <w:tr w:rsidR="00675B35" w:rsidRPr="00FB453F" w:rsidTr="00675B35">
        <w:trPr>
          <w:trHeight w:val="2002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Темы занятий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 построенная на игровой деятельности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Мир занимательных задач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0D6E97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0D6E9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>статочными, некорректными данными, с избыточным составом условия. Последовательность шагов (алгоритм) решения задачи.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Задачи, имеющие несколько решений. Обратные задачи и задания.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827" w:type="dxa"/>
          </w:tcPr>
          <w:p w:rsidR="00675B35" w:rsidRPr="000D6E97" w:rsidRDefault="00F53107" w:rsidP="00F53107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 xml:space="preserve">ние линии по заданному маршруту (алгоритму) </w:t>
            </w:r>
            <w:proofErr w:type="gramStart"/>
            <w:r w:rsidRPr="00FB453F">
              <w:rPr>
                <w:sz w:val="24"/>
                <w:szCs w:val="24"/>
              </w:rPr>
              <w:t>–  «</w:t>
            </w:r>
            <w:proofErr w:type="gramEnd"/>
            <w:r w:rsidRPr="00FB453F">
              <w:rPr>
                <w:sz w:val="24"/>
                <w:szCs w:val="24"/>
              </w:rPr>
              <w:t>путешествие точки» (на листе в клетку). Построение собственного маршрута (рисунка) и его описание.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Наши итоги. Математические викторины и КВНы.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675B35" w:rsidRPr="00FA3C76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Урок открытых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мыслей.</w:t>
            </w:r>
          </w:p>
        </w:tc>
        <w:tc>
          <w:tcPr>
            <w:tcW w:w="3827" w:type="dxa"/>
          </w:tcPr>
          <w:p w:rsidR="00675B35" w:rsidRPr="000D6E97" w:rsidRDefault="00F53107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 xml:space="preserve">Подведение итогов в решении задач, загадок, ребусов членами кружка, выделение активных и сообразительных ребят. Ребята </w:t>
            </w:r>
            <w:r w:rsidRPr="00FB4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делятся опытом, как быстро и правильно составлять загадки, ребусы, весёлые задачи. </w:t>
            </w: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B453F">
              <w:rPr>
                <w:rFonts w:ascii="Times New Roman" w:hAnsi="Times New Roman"/>
                <w:sz w:val="24"/>
                <w:szCs w:val="24"/>
              </w:rPr>
              <w:t>Проведение математических игр изученных ранее.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2F5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53107" w:rsidRDefault="00F53107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B453F" w:rsidRDefault="00FB453F" w:rsidP="00F53107">
      <w:pPr>
        <w:spacing w:after="0" w:line="23" w:lineRule="atLeast"/>
        <w:rPr>
          <w:rFonts w:ascii="Times New Roman" w:hAnsi="Times New Roman"/>
          <w:b/>
          <w:color w:val="191919"/>
          <w:sz w:val="24"/>
          <w:szCs w:val="24"/>
        </w:rPr>
      </w:pPr>
    </w:p>
    <w:p w:rsidR="007C344C" w:rsidRPr="00FB453F" w:rsidRDefault="00172ECC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FB453F">
        <w:rPr>
          <w:rFonts w:ascii="Times New Roman" w:hAnsi="Times New Roman"/>
          <w:b/>
          <w:color w:val="191919"/>
          <w:sz w:val="24"/>
          <w:szCs w:val="24"/>
        </w:rPr>
        <w:t>Календарно-тематическое планирование</w:t>
      </w:r>
      <w:r w:rsidR="00AC7C8A" w:rsidRPr="00FB453F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</w:p>
    <w:p w:rsidR="004B12F5" w:rsidRPr="00FB453F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453"/>
        <w:gridCol w:w="1304"/>
        <w:gridCol w:w="1276"/>
        <w:gridCol w:w="1417"/>
        <w:gridCol w:w="1814"/>
      </w:tblGrid>
      <w:tr w:rsidR="00F53107" w:rsidRPr="00FB453F" w:rsidTr="00955A94">
        <w:tc>
          <w:tcPr>
            <w:tcW w:w="617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№</w:t>
            </w:r>
          </w:p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  <w:lang w:val="en-US"/>
              </w:rPr>
              <w:t>/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</w:p>
        </w:tc>
        <w:tc>
          <w:tcPr>
            <w:tcW w:w="4453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Тема занятия</w:t>
            </w:r>
          </w:p>
        </w:tc>
        <w:tc>
          <w:tcPr>
            <w:tcW w:w="2580" w:type="dxa"/>
            <w:gridSpan w:val="2"/>
            <w:vAlign w:val="center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Дата</w:t>
            </w:r>
          </w:p>
        </w:tc>
        <w:tc>
          <w:tcPr>
            <w:tcW w:w="3231" w:type="dxa"/>
            <w:gridSpan w:val="2"/>
          </w:tcPr>
          <w:p w:rsidR="00F53107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Кол-во часов</w:t>
            </w:r>
          </w:p>
        </w:tc>
      </w:tr>
      <w:tr w:rsidR="006563B0" w:rsidRPr="00FB453F" w:rsidTr="00955A94">
        <w:tc>
          <w:tcPr>
            <w:tcW w:w="617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4453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6563B0" w:rsidRPr="00FB453F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планируемая</w:t>
            </w:r>
          </w:p>
        </w:tc>
        <w:tc>
          <w:tcPr>
            <w:tcW w:w="1276" w:type="dxa"/>
            <w:vAlign w:val="center"/>
          </w:tcPr>
          <w:p w:rsidR="006563B0" w:rsidRPr="00FB453F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фактическая</w:t>
            </w:r>
          </w:p>
        </w:tc>
        <w:tc>
          <w:tcPr>
            <w:tcW w:w="1417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теория</w:t>
            </w:r>
          </w:p>
        </w:tc>
        <w:tc>
          <w:tcPr>
            <w:tcW w:w="1814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практика</w:t>
            </w:r>
          </w:p>
        </w:tc>
      </w:tr>
      <w:tr w:rsidR="006563B0" w:rsidRPr="00FB453F" w:rsidTr="00955A94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1304" w:type="dxa"/>
            <w:vAlign w:val="center"/>
          </w:tcPr>
          <w:p w:rsidR="006563B0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6563B0" w:rsidRPr="00FB453F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6563B0" w:rsidRPr="00FB453F" w:rsidTr="00955A94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Весёлая нумерация. Отгадывание ребусов. Решение занимательных задач.</w:t>
            </w:r>
          </w:p>
        </w:tc>
        <w:tc>
          <w:tcPr>
            <w:tcW w:w="1304" w:type="dxa"/>
            <w:vAlign w:val="center"/>
          </w:tcPr>
          <w:p w:rsidR="006563B0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6563B0" w:rsidRPr="00FB453F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955A94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3.</w:t>
            </w:r>
          </w:p>
        </w:tc>
        <w:tc>
          <w:tcPr>
            <w:tcW w:w="4453" w:type="dxa"/>
          </w:tcPr>
          <w:p w:rsidR="006563B0" w:rsidRPr="00FB453F" w:rsidRDefault="006563B0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Математическая викторина</w:t>
            </w:r>
          </w:p>
        </w:tc>
        <w:tc>
          <w:tcPr>
            <w:tcW w:w="1304" w:type="dxa"/>
            <w:vAlign w:val="center"/>
          </w:tcPr>
          <w:p w:rsidR="006563B0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563B0" w:rsidRPr="00FB453F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Веселая нумерация. Задачи-смекалки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05.10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6.</w:t>
            </w:r>
          </w:p>
        </w:tc>
        <w:tc>
          <w:tcPr>
            <w:tcW w:w="4453" w:type="dxa"/>
          </w:tcPr>
          <w:p w:rsidR="00F53107" w:rsidRPr="00FB453F" w:rsidRDefault="00F53107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 и загадки.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Веселый счёт. Отгадывание ребусов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Задачи в стихах.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09.11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10.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игры. Занимательные задачи.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Загадочная математика. Буквенные выражения.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13.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задачи. </w:t>
            </w:r>
            <w:proofErr w:type="spellStart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Танграм</w:t>
            </w:r>
            <w:proofErr w:type="spellEnd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Время не дремлет.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Интерактивная игра «Играем со </w:t>
            </w:r>
            <w:proofErr w:type="spellStart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Смешариками</w:t>
            </w:r>
            <w:proofErr w:type="spellEnd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16.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 (Большие числа).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17.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Логические задачи («Русалочка решает задачи»).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геометрия.</w:t>
            </w:r>
          </w:p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20.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Интерактивная игра «На космической орбите»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 («Мы едем, едем, едем»).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Нумерация. Загадочные числа.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23.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Арифметические ребусы и загадки.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Круговые примеры. Занимательные задачи.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27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Площадь и периметр.</w:t>
            </w:r>
          </w:p>
        </w:tc>
        <w:tc>
          <w:tcPr>
            <w:tcW w:w="1304" w:type="dxa"/>
            <w:vAlign w:val="center"/>
          </w:tcPr>
          <w:p w:rsidR="00F53107" w:rsidRPr="00FB453F" w:rsidRDefault="00F53107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06. 04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28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Увеличение, уменьшение в 10,100, 1000 раз.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53107"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Числовой луч. Именованные числа.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53107"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04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31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Дробные числа. Занимательные задачи с дробными числами.</w:t>
            </w:r>
          </w:p>
        </w:tc>
        <w:tc>
          <w:tcPr>
            <w:tcW w:w="1304" w:type="dxa"/>
            <w:vAlign w:val="center"/>
          </w:tcPr>
          <w:p w:rsidR="00F53107" w:rsidRPr="00FB453F" w:rsidRDefault="00955A94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26. 04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32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нестандартных примеров и задач.</w:t>
            </w:r>
          </w:p>
        </w:tc>
        <w:tc>
          <w:tcPr>
            <w:tcW w:w="1304" w:type="dxa"/>
            <w:vAlign w:val="center"/>
          </w:tcPr>
          <w:p w:rsidR="00F53107" w:rsidRPr="00FB453F" w:rsidRDefault="00CC5C38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03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33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Проект «Смекай, отгадывай, считай»</w:t>
            </w:r>
          </w:p>
        </w:tc>
        <w:tc>
          <w:tcPr>
            <w:tcW w:w="1304" w:type="dxa"/>
            <w:vAlign w:val="center"/>
          </w:tcPr>
          <w:p w:rsidR="00F53107" w:rsidRPr="00FB453F" w:rsidRDefault="00CC5C38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955A94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34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Заключительное занятие. Математическая викторина.</w:t>
            </w:r>
          </w:p>
        </w:tc>
        <w:tc>
          <w:tcPr>
            <w:tcW w:w="1304" w:type="dxa"/>
            <w:vAlign w:val="center"/>
          </w:tcPr>
          <w:p w:rsidR="00F53107" w:rsidRPr="00FB453F" w:rsidRDefault="00CC5C38" w:rsidP="00955A9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</w:t>
            </w:r>
            <w:bookmarkStart w:id="0" w:name="_GoBack"/>
            <w:bookmarkEnd w:id="0"/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6" w:type="dxa"/>
          </w:tcPr>
          <w:p w:rsidR="00F53107" w:rsidRPr="00FB453F" w:rsidRDefault="00F53107" w:rsidP="00955A94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955A94">
        <w:tc>
          <w:tcPr>
            <w:tcW w:w="7650" w:type="dxa"/>
            <w:gridSpan w:val="4"/>
            <w:vAlign w:val="center"/>
          </w:tcPr>
          <w:p w:rsidR="006563B0" w:rsidRPr="006563B0" w:rsidRDefault="006563B0" w:rsidP="00955A94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5,5</w:t>
            </w:r>
          </w:p>
        </w:tc>
        <w:tc>
          <w:tcPr>
            <w:tcW w:w="1814" w:type="dxa"/>
          </w:tcPr>
          <w:p w:rsidR="006563B0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28,5</w:t>
            </w:r>
          </w:p>
        </w:tc>
      </w:tr>
    </w:tbl>
    <w:p w:rsidR="00CB0B57" w:rsidRDefault="00CB0B57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6D0C9D" w:rsidRDefault="006D0C9D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1579E1" w:rsidRPr="00B777D1" w:rsidRDefault="001579E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 w:rsidRPr="00B777D1">
        <w:rPr>
          <w:b/>
          <w:sz w:val="28"/>
          <w:szCs w:val="28"/>
        </w:rPr>
        <w:lastRenderedPageBreak/>
        <w:t>Лист корректировки рабочей программы</w:t>
      </w:r>
    </w:p>
    <w:tbl>
      <w:tblPr>
        <w:tblW w:w="1020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1701"/>
        <w:gridCol w:w="1985"/>
        <w:gridCol w:w="2268"/>
        <w:gridCol w:w="1559"/>
      </w:tblGrid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Причина корректировки</w:t>
            </w:r>
          </w:p>
        </w:tc>
        <w:tc>
          <w:tcPr>
            <w:tcW w:w="2268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1579E1" w:rsidRPr="00B777D1" w:rsidRDefault="001579E1" w:rsidP="00383E46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факту</w:t>
            </w:r>
          </w:p>
        </w:tc>
      </w:tr>
      <w:tr w:rsidR="001579E1" w:rsidRPr="00A71B8E" w:rsidTr="00383E46">
        <w:trPr>
          <w:trHeight w:val="478"/>
        </w:trPr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383E46">
        <w:tc>
          <w:tcPr>
            <w:tcW w:w="710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383E4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</w:tbl>
    <w:p w:rsidR="001579E1" w:rsidRPr="00FB453F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sectPr w:rsidR="001579E1" w:rsidRPr="00FB453F" w:rsidSect="00792B12">
      <w:footerReference w:type="default" r:id="rId8"/>
      <w:pgSz w:w="12240" w:h="15840"/>
      <w:pgMar w:top="567" w:right="567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6A3" w:rsidRDefault="002126A3" w:rsidP="008764D5">
      <w:pPr>
        <w:spacing w:after="0" w:line="240" w:lineRule="auto"/>
      </w:pPr>
      <w:r>
        <w:separator/>
      </w:r>
    </w:p>
  </w:endnote>
  <w:endnote w:type="continuationSeparator" w:id="0">
    <w:p w:rsidR="002126A3" w:rsidRDefault="002126A3" w:rsidP="00876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4D5" w:rsidRDefault="00261D4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5C38">
      <w:rPr>
        <w:noProof/>
      </w:rPr>
      <w:t>11</w:t>
    </w:r>
    <w:r>
      <w:rPr>
        <w:noProof/>
      </w:rPr>
      <w:fldChar w:fldCharType="end"/>
    </w:r>
  </w:p>
  <w:p w:rsidR="008764D5" w:rsidRDefault="008764D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6A3" w:rsidRDefault="002126A3" w:rsidP="008764D5">
      <w:pPr>
        <w:spacing w:after="0" w:line="240" w:lineRule="auto"/>
      </w:pPr>
      <w:r>
        <w:separator/>
      </w:r>
    </w:p>
  </w:footnote>
  <w:footnote w:type="continuationSeparator" w:id="0">
    <w:p w:rsidR="002126A3" w:rsidRDefault="002126A3" w:rsidP="00876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66"/>
    <w:multiLevelType w:val="singleLevel"/>
    <w:tmpl w:val="00000066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5C002E"/>
    <w:multiLevelType w:val="hybridMultilevel"/>
    <w:tmpl w:val="24228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B357E6"/>
    <w:multiLevelType w:val="hybridMultilevel"/>
    <w:tmpl w:val="BD52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14E0C"/>
    <w:multiLevelType w:val="hybridMultilevel"/>
    <w:tmpl w:val="48E60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82465"/>
    <w:multiLevelType w:val="hybridMultilevel"/>
    <w:tmpl w:val="E4C61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C662D4D"/>
    <w:multiLevelType w:val="hybridMultilevel"/>
    <w:tmpl w:val="2AA2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64A8D"/>
    <w:multiLevelType w:val="hybridMultilevel"/>
    <w:tmpl w:val="B1E4F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42885"/>
    <w:multiLevelType w:val="hybridMultilevel"/>
    <w:tmpl w:val="8092D1FC"/>
    <w:lvl w:ilvl="0" w:tplc="67F20A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3AD"/>
    <w:multiLevelType w:val="hybridMultilevel"/>
    <w:tmpl w:val="86DAC3CA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A5532A"/>
    <w:multiLevelType w:val="hybridMultilevel"/>
    <w:tmpl w:val="962CC28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46FA1AB7"/>
    <w:multiLevelType w:val="hybridMultilevel"/>
    <w:tmpl w:val="1C22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43319"/>
    <w:multiLevelType w:val="hybridMultilevel"/>
    <w:tmpl w:val="4F7CACE0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C54D27"/>
    <w:multiLevelType w:val="hybridMultilevel"/>
    <w:tmpl w:val="4F283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2"/>
  </w:num>
  <w:num w:numId="4">
    <w:abstractNumId w:val="20"/>
  </w:num>
  <w:num w:numId="5">
    <w:abstractNumId w:val="18"/>
  </w:num>
  <w:num w:numId="6">
    <w:abstractNumId w:val="17"/>
  </w:num>
  <w:num w:numId="7">
    <w:abstractNumId w:val="13"/>
  </w:num>
  <w:num w:numId="8">
    <w:abstractNumId w:val="8"/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CC"/>
    <w:rsid w:val="00016856"/>
    <w:rsid w:val="000325CE"/>
    <w:rsid w:val="000729DE"/>
    <w:rsid w:val="00094610"/>
    <w:rsid w:val="000A3D6C"/>
    <w:rsid w:val="000B3830"/>
    <w:rsid w:val="000E7BC9"/>
    <w:rsid w:val="00103CA1"/>
    <w:rsid w:val="0010481A"/>
    <w:rsid w:val="00124240"/>
    <w:rsid w:val="001472DB"/>
    <w:rsid w:val="001524C4"/>
    <w:rsid w:val="001579E1"/>
    <w:rsid w:val="00172ECC"/>
    <w:rsid w:val="001A49F6"/>
    <w:rsid w:val="001B2650"/>
    <w:rsid w:val="001C56F6"/>
    <w:rsid w:val="001D383C"/>
    <w:rsid w:val="001E01EF"/>
    <w:rsid w:val="001F594A"/>
    <w:rsid w:val="002126A3"/>
    <w:rsid w:val="00216B79"/>
    <w:rsid w:val="00233A0E"/>
    <w:rsid w:val="00234EB4"/>
    <w:rsid w:val="00251448"/>
    <w:rsid w:val="00251628"/>
    <w:rsid w:val="00261D47"/>
    <w:rsid w:val="00283431"/>
    <w:rsid w:val="002A6072"/>
    <w:rsid w:val="002B223F"/>
    <w:rsid w:val="002B5DBB"/>
    <w:rsid w:val="002C4136"/>
    <w:rsid w:val="003024DD"/>
    <w:rsid w:val="0031356B"/>
    <w:rsid w:val="0033023F"/>
    <w:rsid w:val="0035085D"/>
    <w:rsid w:val="00366011"/>
    <w:rsid w:val="003C4382"/>
    <w:rsid w:val="003C58DF"/>
    <w:rsid w:val="003D72F6"/>
    <w:rsid w:val="00401276"/>
    <w:rsid w:val="00403820"/>
    <w:rsid w:val="00442806"/>
    <w:rsid w:val="00457004"/>
    <w:rsid w:val="00465FD0"/>
    <w:rsid w:val="00471C2E"/>
    <w:rsid w:val="00473053"/>
    <w:rsid w:val="004875DE"/>
    <w:rsid w:val="004B12F5"/>
    <w:rsid w:val="004D4BB4"/>
    <w:rsid w:val="004E45BF"/>
    <w:rsid w:val="004E7171"/>
    <w:rsid w:val="0052024D"/>
    <w:rsid w:val="00544AAB"/>
    <w:rsid w:val="00547C65"/>
    <w:rsid w:val="005503BD"/>
    <w:rsid w:val="00556D43"/>
    <w:rsid w:val="00561D96"/>
    <w:rsid w:val="00566670"/>
    <w:rsid w:val="00594F2D"/>
    <w:rsid w:val="005B66F0"/>
    <w:rsid w:val="005D386E"/>
    <w:rsid w:val="005F1F5D"/>
    <w:rsid w:val="006009E2"/>
    <w:rsid w:val="006043C8"/>
    <w:rsid w:val="00614283"/>
    <w:rsid w:val="006563B0"/>
    <w:rsid w:val="00661E4D"/>
    <w:rsid w:val="00675B35"/>
    <w:rsid w:val="00690365"/>
    <w:rsid w:val="006D0C9D"/>
    <w:rsid w:val="006D57AD"/>
    <w:rsid w:val="00706120"/>
    <w:rsid w:val="0071515D"/>
    <w:rsid w:val="00730930"/>
    <w:rsid w:val="00734765"/>
    <w:rsid w:val="007457FA"/>
    <w:rsid w:val="00762BD6"/>
    <w:rsid w:val="00792B12"/>
    <w:rsid w:val="007A606C"/>
    <w:rsid w:val="007C344C"/>
    <w:rsid w:val="007C5F41"/>
    <w:rsid w:val="0080704E"/>
    <w:rsid w:val="00830E2E"/>
    <w:rsid w:val="00834EF2"/>
    <w:rsid w:val="008764D5"/>
    <w:rsid w:val="00884D95"/>
    <w:rsid w:val="00886FAC"/>
    <w:rsid w:val="00896EFE"/>
    <w:rsid w:val="008B5FCC"/>
    <w:rsid w:val="008B7344"/>
    <w:rsid w:val="008E29DA"/>
    <w:rsid w:val="00900C1A"/>
    <w:rsid w:val="009073EE"/>
    <w:rsid w:val="00910ADA"/>
    <w:rsid w:val="00911DAC"/>
    <w:rsid w:val="00920A27"/>
    <w:rsid w:val="00933BD2"/>
    <w:rsid w:val="009411B3"/>
    <w:rsid w:val="00944950"/>
    <w:rsid w:val="00955A94"/>
    <w:rsid w:val="00992A24"/>
    <w:rsid w:val="009B1985"/>
    <w:rsid w:val="009D672C"/>
    <w:rsid w:val="009E5C11"/>
    <w:rsid w:val="009E6F32"/>
    <w:rsid w:val="00A200FC"/>
    <w:rsid w:val="00A3590E"/>
    <w:rsid w:val="00A36960"/>
    <w:rsid w:val="00A371FA"/>
    <w:rsid w:val="00A37583"/>
    <w:rsid w:val="00AB0531"/>
    <w:rsid w:val="00AC7C8A"/>
    <w:rsid w:val="00AE270A"/>
    <w:rsid w:val="00AE6B11"/>
    <w:rsid w:val="00B12C84"/>
    <w:rsid w:val="00B30C4A"/>
    <w:rsid w:val="00B43FB2"/>
    <w:rsid w:val="00B53426"/>
    <w:rsid w:val="00BA337B"/>
    <w:rsid w:val="00BB343B"/>
    <w:rsid w:val="00C04135"/>
    <w:rsid w:val="00C0701A"/>
    <w:rsid w:val="00C33819"/>
    <w:rsid w:val="00C55F71"/>
    <w:rsid w:val="00CA055C"/>
    <w:rsid w:val="00CB0B57"/>
    <w:rsid w:val="00CC079C"/>
    <w:rsid w:val="00CC5391"/>
    <w:rsid w:val="00CC5C38"/>
    <w:rsid w:val="00CD3860"/>
    <w:rsid w:val="00CE0529"/>
    <w:rsid w:val="00CE23D8"/>
    <w:rsid w:val="00D04302"/>
    <w:rsid w:val="00D240F3"/>
    <w:rsid w:val="00D4557D"/>
    <w:rsid w:val="00D516E4"/>
    <w:rsid w:val="00D53623"/>
    <w:rsid w:val="00D55398"/>
    <w:rsid w:val="00D61C3F"/>
    <w:rsid w:val="00D86D92"/>
    <w:rsid w:val="00D87361"/>
    <w:rsid w:val="00D9246D"/>
    <w:rsid w:val="00DC79C0"/>
    <w:rsid w:val="00DD2A7A"/>
    <w:rsid w:val="00DE424C"/>
    <w:rsid w:val="00DE57BB"/>
    <w:rsid w:val="00E24753"/>
    <w:rsid w:val="00EB23D8"/>
    <w:rsid w:val="00EB36C7"/>
    <w:rsid w:val="00EB7255"/>
    <w:rsid w:val="00EC549C"/>
    <w:rsid w:val="00ED44CB"/>
    <w:rsid w:val="00EE36B1"/>
    <w:rsid w:val="00EF52FA"/>
    <w:rsid w:val="00F077F5"/>
    <w:rsid w:val="00F210E5"/>
    <w:rsid w:val="00F37BC4"/>
    <w:rsid w:val="00F4555E"/>
    <w:rsid w:val="00F53107"/>
    <w:rsid w:val="00F849B0"/>
    <w:rsid w:val="00FB453F"/>
    <w:rsid w:val="00FB715C"/>
    <w:rsid w:val="00FE65F2"/>
    <w:rsid w:val="00FE7C5D"/>
    <w:rsid w:val="00FF2004"/>
    <w:rsid w:val="00FF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04B08"/>
  <w15:docId w15:val="{15886D1E-4ED9-434A-936A-A043D42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53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E01E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D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1E01E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4">
    <w:name w:val="Body Text"/>
    <w:basedOn w:val="a"/>
    <w:link w:val="a5"/>
    <w:rsid w:val="001E01EF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1E01EF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471C2E"/>
    <w:rPr>
      <w:color w:val="0000FF"/>
      <w:u w:val="single"/>
    </w:rPr>
  </w:style>
  <w:style w:type="character" w:customStyle="1" w:styleId="bookfield">
    <w:name w:val="book_field"/>
    <w:basedOn w:val="a0"/>
    <w:rsid w:val="00471C2E"/>
  </w:style>
  <w:style w:type="paragraph" w:customStyle="1" w:styleId="ajus">
    <w:name w:val="ajus"/>
    <w:basedOn w:val="a"/>
    <w:rsid w:val="00F077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F077F5"/>
    <w:pPr>
      <w:ind w:left="720"/>
      <w:contextualSpacing/>
    </w:pPr>
  </w:style>
  <w:style w:type="character" w:customStyle="1" w:styleId="FontStyle13">
    <w:name w:val="Font Style13"/>
    <w:rsid w:val="00465FD0"/>
    <w:rPr>
      <w:rFonts w:ascii="Arial" w:hAnsi="Arial" w:cs="Arial"/>
      <w:i/>
      <w:iCs/>
      <w:sz w:val="22"/>
      <w:szCs w:val="22"/>
    </w:rPr>
  </w:style>
  <w:style w:type="paragraph" w:styleId="a8">
    <w:name w:val="Title"/>
    <w:basedOn w:val="a"/>
    <w:link w:val="a9"/>
    <w:uiPriority w:val="10"/>
    <w:qFormat/>
    <w:rsid w:val="00D516E4"/>
    <w:pPr>
      <w:spacing w:after="0" w:line="36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9">
    <w:name w:val="Заголовок Знак"/>
    <w:basedOn w:val="a0"/>
    <w:link w:val="a8"/>
    <w:uiPriority w:val="10"/>
    <w:rsid w:val="00D516E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3"/>
    <w:rsid w:val="00D516E4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D516E4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link w:val="NoSpacingChar2"/>
    <w:rsid w:val="00EB36C7"/>
    <w:rPr>
      <w:sz w:val="24"/>
      <w:szCs w:val="24"/>
    </w:rPr>
  </w:style>
  <w:style w:type="character" w:customStyle="1" w:styleId="NoSpacingChar2">
    <w:name w:val="No Spacing Char2"/>
    <w:link w:val="12"/>
    <w:locked/>
    <w:rsid w:val="00EB36C7"/>
    <w:rPr>
      <w:sz w:val="24"/>
      <w:szCs w:val="24"/>
      <w:lang w:bidi="ar-SA"/>
    </w:rPr>
  </w:style>
  <w:style w:type="paragraph" w:styleId="aa">
    <w:name w:val="No Spacing"/>
    <w:basedOn w:val="a"/>
    <w:link w:val="ab"/>
    <w:uiPriority w:val="1"/>
    <w:qFormat/>
    <w:rsid w:val="00EB36C7"/>
    <w:pPr>
      <w:spacing w:after="0" w:line="240" w:lineRule="auto"/>
    </w:pPr>
    <w:rPr>
      <w:rFonts w:ascii="Cambria" w:hAnsi="Cambria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B36C7"/>
    <w:rPr>
      <w:rFonts w:ascii="Cambria" w:eastAsia="Times New Roman" w:hAnsi="Cambria" w:cs="Times New Roman"/>
      <w:lang w:val="en-US" w:eastAsia="en-US" w:bidi="en-US"/>
    </w:rPr>
  </w:style>
  <w:style w:type="paragraph" w:customStyle="1" w:styleId="13">
    <w:name w:val="Абзац списка1"/>
    <w:basedOn w:val="a"/>
    <w:rsid w:val="00EB36C7"/>
    <w:pPr>
      <w:ind w:left="720"/>
      <w:contextualSpacing/>
    </w:pPr>
    <w:rPr>
      <w:rFonts w:eastAsia="Calibri"/>
    </w:rPr>
  </w:style>
  <w:style w:type="character" w:customStyle="1" w:styleId="NoSpacingChar">
    <w:name w:val="No Spacing Char"/>
    <w:locked/>
    <w:rsid w:val="00EB36C7"/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C58DF"/>
  </w:style>
  <w:style w:type="character" w:customStyle="1" w:styleId="c46">
    <w:name w:val="c46"/>
    <w:basedOn w:val="a0"/>
    <w:rsid w:val="003C58DF"/>
  </w:style>
  <w:style w:type="paragraph" w:customStyle="1" w:styleId="c33">
    <w:name w:val="c33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3C58DF"/>
  </w:style>
  <w:style w:type="character" w:customStyle="1" w:styleId="c31">
    <w:name w:val="c31"/>
    <w:basedOn w:val="a0"/>
    <w:rsid w:val="003C58DF"/>
  </w:style>
  <w:style w:type="character" w:styleId="ac">
    <w:name w:val="Subtle Emphasis"/>
    <w:uiPriority w:val="19"/>
    <w:qFormat/>
    <w:rsid w:val="00762BD6"/>
    <w:rPr>
      <w:i/>
      <w:iCs/>
    </w:rPr>
  </w:style>
  <w:style w:type="character" w:styleId="ad">
    <w:name w:val="Strong"/>
    <w:basedOn w:val="a0"/>
    <w:qFormat/>
    <w:rsid w:val="00734765"/>
    <w:rPr>
      <w:b/>
      <w:bCs/>
    </w:rPr>
  </w:style>
  <w:style w:type="character" w:customStyle="1" w:styleId="ae">
    <w:name w:val="Основной текст_"/>
    <w:basedOn w:val="a0"/>
    <w:link w:val="14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e"/>
    <w:uiPriority w:val="99"/>
    <w:rsid w:val="00B53426"/>
    <w:pPr>
      <w:shd w:val="clear" w:color="auto" w:fill="FFFFFF"/>
      <w:spacing w:before="120" w:after="0" w:line="259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2">
    <w:name w:val="Основной текст (2)_"/>
    <w:basedOn w:val="a0"/>
    <w:link w:val="20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53426"/>
    <w:pPr>
      <w:shd w:val="clear" w:color="auto" w:fill="FFFFFF"/>
      <w:spacing w:after="0" w:line="254" w:lineRule="exact"/>
      <w:ind w:firstLine="380"/>
      <w:jc w:val="both"/>
    </w:pPr>
    <w:rPr>
      <w:rFonts w:ascii="Times New Roman" w:hAnsi="Times New Roman"/>
      <w:sz w:val="23"/>
      <w:szCs w:val="23"/>
    </w:rPr>
  </w:style>
  <w:style w:type="character" w:customStyle="1" w:styleId="15">
    <w:name w:val="Заголовок №1_"/>
    <w:basedOn w:val="a0"/>
    <w:link w:val="16"/>
    <w:uiPriority w:val="99"/>
    <w:locked/>
    <w:rsid w:val="00661E4D"/>
    <w:rPr>
      <w:rFonts w:ascii="Times New Roman" w:hAnsi="Times New Roman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661E4D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hAnsi="Times New Roman"/>
      <w:sz w:val="20"/>
      <w:szCs w:val="20"/>
    </w:rPr>
  </w:style>
  <w:style w:type="paragraph" w:customStyle="1" w:styleId="c7">
    <w:name w:val="c7"/>
    <w:basedOn w:val="a"/>
    <w:rsid w:val="00BA3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A337B"/>
  </w:style>
  <w:style w:type="character" w:customStyle="1" w:styleId="c3">
    <w:name w:val="c3"/>
    <w:basedOn w:val="a0"/>
    <w:rsid w:val="00BA337B"/>
  </w:style>
  <w:style w:type="paragraph" w:styleId="af">
    <w:name w:val="header"/>
    <w:basedOn w:val="a"/>
    <w:link w:val="af0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764D5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764D5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CC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5C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9806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0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09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4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34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25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549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74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802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151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216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212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3016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899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952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86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221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6160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5815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90498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467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0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3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9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07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0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3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930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301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65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75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3833">
                  <w:marLeft w:val="0"/>
                  <w:marRight w:val="0"/>
                  <w:marTop w:val="3516"/>
                  <w:marBottom w:val="50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4873">
                              <w:marLeft w:val="335"/>
                              <w:marRight w:val="0"/>
                              <w:marTop w:val="335"/>
                              <w:marBottom w:val="50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2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60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32238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4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6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66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53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98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93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826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5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132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12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6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625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190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108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452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8852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429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4003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60183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5706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829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7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02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9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5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73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819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136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28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32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BDF24-D2DF-4D08-B37B-53E82FDB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19027</CharactersWithSpaces>
  <SharedDoc>false</SharedDoc>
  <HLinks>
    <vt:vector size="12" baseType="variant"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http://www.saf-schooll9.ucoz.ru/</vt:lpwstr>
      </vt:variant>
      <vt:variant>
        <vt:lpwstr/>
      </vt:variant>
      <vt:variant>
        <vt:i4>8060983</vt:i4>
      </vt:variant>
      <vt:variant>
        <vt:i4>0</vt:i4>
      </vt:variant>
      <vt:variant>
        <vt:i4>0</vt:i4>
      </vt:variant>
      <vt:variant>
        <vt:i4>5</vt:i4>
      </vt:variant>
      <vt:variant>
        <vt:lpwstr>mailto:school_9safonovo@mail.ru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 Windows</cp:lastModifiedBy>
  <cp:revision>4</cp:revision>
  <cp:lastPrinted>2022-09-01T13:38:00Z</cp:lastPrinted>
  <dcterms:created xsi:type="dcterms:W3CDTF">2022-08-31T11:10:00Z</dcterms:created>
  <dcterms:modified xsi:type="dcterms:W3CDTF">2022-09-01T13:39:00Z</dcterms:modified>
</cp:coreProperties>
</file>